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1562BE94"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4915F4">
        <w:rPr>
          <w:rFonts w:ascii="Arial" w:hAnsi="Arial" w:cs="Arial"/>
        </w:rPr>
        <w:t>0</w:t>
      </w:r>
      <w:r w:rsidR="00601D08">
        <w:rPr>
          <w:rFonts w:ascii="Arial" w:hAnsi="Arial" w:cs="Arial"/>
        </w:rPr>
        <w:t>2</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CCAG :……………………………………………………………………………………………</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0CF80ACA" w:rsidR="009B1CD0" w:rsidRPr="005E5A32" w:rsidRDefault="00844DAA" w:rsidP="009B45B9">
      <w:pPr>
        <w:tabs>
          <w:tab w:val="left" w:pos="851"/>
        </w:tabs>
        <w:spacing w:before="120"/>
        <w:ind w:left="567"/>
        <w:jc w:val="both"/>
        <w:rPr>
          <w:b/>
          <w:bCs/>
          <w:color w:val="0070C0"/>
        </w:rPr>
      </w:pPr>
      <w:r>
        <w:tab/>
      </w:r>
      <w:r w:rsidR="005E5A32">
        <w:fldChar w:fldCharType="begin">
          <w:ffData>
            <w:name w:val=""/>
            <w:enabled/>
            <w:calcOnExit w:val="0"/>
            <w:checkBox>
              <w:size w:val="20"/>
              <w:default w:val="1"/>
            </w:checkBox>
          </w:ffData>
        </w:fldChar>
      </w:r>
      <w:r w:rsidR="005E5A32">
        <w:instrText xml:space="preserve"> FORMCHECKBOX </w:instrText>
      </w:r>
      <w:r w:rsidR="005E5A32">
        <w:fldChar w:fldCharType="separate"/>
      </w:r>
      <w:r w:rsidR="005E5A32">
        <w:fldChar w:fldCharType="end"/>
      </w:r>
      <w:r w:rsidR="009B1CD0">
        <w:rPr>
          <w:rFonts w:ascii="Arial" w:hAnsi="Arial" w:cs="Arial"/>
        </w:rPr>
        <w:tab/>
        <w:t>la date de notification de l’ordre de service</w:t>
      </w:r>
      <w:r w:rsidR="005E5A32">
        <w:rPr>
          <w:rFonts w:ascii="Arial" w:hAnsi="Arial" w:cs="Arial"/>
        </w:rPr>
        <w:t xml:space="preserve">, </w:t>
      </w:r>
      <w:r w:rsidR="005E5A32">
        <w:rPr>
          <w:rFonts w:ascii="Arial" w:hAnsi="Arial" w:cs="Arial"/>
          <w:b/>
          <w:bCs/>
          <w:color w:val="0070C0"/>
        </w:rPr>
        <w:t xml:space="preserve">la notification du marché public vaudra 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AF4C8" w14:textId="77777777" w:rsidR="00A540F5" w:rsidRDefault="00A540F5">
      <w:r>
        <w:separator/>
      </w:r>
    </w:p>
  </w:endnote>
  <w:endnote w:type="continuationSeparator" w:id="0">
    <w:p w14:paraId="41A95261" w14:textId="77777777" w:rsidR="00A540F5" w:rsidRDefault="00A5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202D8" w14:textId="77777777" w:rsidR="00A540F5" w:rsidRDefault="00A540F5">
      <w:r>
        <w:separator/>
      </w:r>
    </w:p>
  </w:footnote>
  <w:footnote w:type="continuationSeparator" w:id="0">
    <w:p w14:paraId="3BEDE32F" w14:textId="77777777" w:rsidR="00A540F5" w:rsidRDefault="00A540F5">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5"/>
  </w:num>
  <w:num w:numId="5" w16cid:durableId="543180012">
    <w:abstractNumId w:val="4"/>
  </w:num>
  <w:num w:numId="6" w16cid:durableId="1717584391">
    <w:abstractNumId w:val="6"/>
  </w:num>
  <w:num w:numId="7" w16cid:durableId="661086154">
    <w:abstractNumId w:val="7"/>
  </w:num>
  <w:num w:numId="8" w16cid:durableId="171646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706E"/>
    <w:rsid w:val="0044597F"/>
    <w:rsid w:val="004915F4"/>
    <w:rsid w:val="004A3602"/>
    <w:rsid w:val="004A7169"/>
    <w:rsid w:val="004C5755"/>
    <w:rsid w:val="004E75A6"/>
    <w:rsid w:val="00514DAF"/>
    <w:rsid w:val="00532EC7"/>
    <w:rsid w:val="00541CA3"/>
    <w:rsid w:val="005546A9"/>
    <w:rsid w:val="005824AE"/>
    <w:rsid w:val="005846FB"/>
    <w:rsid w:val="005A05C1"/>
    <w:rsid w:val="005A4A3B"/>
    <w:rsid w:val="005A4CB5"/>
    <w:rsid w:val="005B2316"/>
    <w:rsid w:val="005B738B"/>
    <w:rsid w:val="005E5A32"/>
    <w:rsid w:val="005F0DCE"/>
    <w:rsid w:val="00601D08"/>
    <w:rsid w:val="0061068C"/>
    <w:rsid w:val="0064560F"/>
    <w:rsid w:val="006526DE"/>
    <w:rsid w:val="00660727"/>
    <w:rsid w:val="00662A86"/>
    <w:rsid w:val="006A37B0"/>
    <w:rsid w:val="006B5057"/>
    <w:rsid w:val="006C4338"/>
    <w:rsid w:val="006E2526"/>
    <w:rsid w:val="006F3DF9"/>
    <w:rsid w:val="007060E5"/>
    <w:rsid w:val="00710FD6"/>
    <w:rsid w:val="00730A78"/>
    <w:rsid w:val="00757151"/>
    <w:rsid w:val="007909E0"/>
    <w:rsid w:val="0079785C"/>
    <w:rsid w:val="007D4001"/>
    <w:rsid w:val="007D7A65"/>
    <w:rsid w:val="007F54FD"/>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554"/>
    <w:rsid w:val="00A34331"/>
    <w:rsid w:val="00A34D04"/>
    <w:rsid w:val="00A540F5"/>
    <w:rsid w:val="00AE7831"/>
    <w:rsid w:val="00B02608"/>
    <w:rsid w:val="00B0289C"/>
    <w:rsid w:val="00B054DA"/>
    <w:rsid w:val="00B87564"/>
    <w:rsid w:val="00B95C31"/>
    <w:rsid w:val="00BA44E5"/>
    <w:rsid w:val="00BB3C26"/>
    <w:rsid w:val="00BD767E"/>
    <w:rsid w:val="00BE6078"/>
    <w:rsid w:val="00BF3D76"/>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EC67EB"/>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2308</Words>
  <Characters>12695</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14974</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3</cp:revision>
  <cp:lastPrinted>2016-11-04T12:53:00Z</cp:lastPrinted>
  <dcterms:created xsi:type="dcterms:W3CDTF">2025-11-27T10:30:00Z</dcterms:created>
  <dcterms:modified xsi:type="dcterms:W3CDTF">2025-12-03T08:13:00Z</dcterms:modified>
</cp:coreProperties>
</file>